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F9" w:rsidRDefault="005D50F9" w:rsidP="005D50F9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6"/>
        </w:rPr>
        <w:drawing>
          <wp:anchor distT="0" distB="0" distL="114300" distR="114300" simplePos="0" relativeHeight="251658240" behindDoc="0" locked="0" layoutInCell="1" allowOverlap="1" wp14:anchorId="24A2F7BB" wp14:editId="1B067F0D">
            <wp:simplePos x="0" y="0"/>
            <wp:positionH relativeFrom="column">
              <wp:posOffset>5190987</wp:posOffset>
            </wp:positionH>
            <wp:positionV relativeFrom="paragraph">
              <wp:posOffset>158584</wp:posOffset>
            </wp:positionV>
            <wp:extent cx="723900" cy="914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50F9" w:rsidRDefault="005D50F9" w:rsidP="005D50F9">
      <w:pPr>
        <w:pStyle w:val="Title"/>
        <w:rPr>
          <w:rFonts w:ascii="Arial" w:hAnsi="Arial" w:cs="Arial"/>
          <w:sz w:val="28"/>
          <w:szCs w:val="28"/>
        </w:rPr>
      </w:pPr>
    </w:p>
    <w:p w:rsidR="005D50F9" w:rsidRDefault="005D50F9" w:rsidP="005D50F9">
      <w:pPr>
        <w:pStyle w:val="Title"/>
        <w:rPr>
          <w:rFonts w:ascii="Arial" w:hAnsi="Arial" w:cs="Arial"/>
          <w:sz w:val="28"/>
          <w:szCs w:val="28"/>
        </w:rPr>
      </w:pPr>
    </w:p>
    <w:p w:rsidR="005D50F9" w:rsidRDefault="005D50F9" w:rsidP="005D50F9">
      <w:pPr>
        <w:pStyle w:val="Title"/>
        <w:rPr>
          <w:rFonts w:ascii="Arial" w:hAnsi="Arial" w:cs="Arial"/>
          <w:sz w:val="28"/>
          <w:szCs w:val="28"/>
        </w:rPr>
      </w:pPr>
    </w:p>
    <w:p w:rsidR="001C635F" w:rsidRDefault="001C635F" w:rsidP="005D50F9">
      <w:pPr>
        <w:pStyle w:val="Title"/>
        <w:rPr>
          <w:rFonts w:ascii="Arial" w:hAnsi="Arial" w:cs="Arial"/>
          <w:sz w:val="28"/>
          <w:szCs w:val="28"/>
        </w:rPr>
      </w:pPr>
      <w:r w:rsidRPr="00765FE8">
        <w:rPr>
          <w:rFonts w:ascii="Arial" w:hAnsi="Arial" w:cs="Arial"/>
          <w:sz w:val="28"/>
          <w:szCs w:val="28"/>
        </w:rPr>
        <w:t>PRIJAVA</w:t>
      </w:r>
    </w:p>
    <w:p w:rsidR="005D50F9" w:rsidRDefault="005D50F9" w:rsidP="005D50F9">
      <w:pPr>
        <w:pStyle w:val="Title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765FE8" w:rsidTr="00BA7D12">
        <w:tc>
          <w:tcPr>
            <w:tcW w:w="9650" w:type="dxa"/>
            <w:gridSpan w:val="2"/>
            <w:shd w:val="clear" w:color="auto" w:fill="auto"/>
          </w:tcPr>
          <w:p w:rsidR="001C635F" w:rsidRPr="00765FE8" w:rsidRDefault="001C635F" w:rsidP="005D50F9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865C79" w:rsidRPr="00765FE8" w:rsidTr="00BA7D12">
        <w:tc>
          <w:tcPr>
            <w:tcW w:w="2003" w:type="dxa"/>
            <w:shd w:val="clear" w:color="auto" w:fill="auto"/>
            <w:vAlign w:val="center"/>
          </w:tcPr>
          <w:p w:rsidR="00865C79" w:rsidRPr="00765FE8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</w:tcPr>
          <w:p w:rsidR="00865C79" w:rsidRPr="00C36507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507">
              <w:rPr>
                <w:rFonts w:ascii="Arial" w:hAnsi="Arial" w:cs="Arial"/>
                <w:b/>
                <w:sz w:val="22"/>
                <w:szCs w:val="22"/>
              </w:rPr>
              <w:t>REPUBLIKA SLOVENIJA</w:t>
            </w:r>
          </w:p>
          <w:p w:rsidR="00865C79" w:rsidRPr="00C36507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507">
              <w:rPr>
                <w:rFonts w:ascii="Arial" w:hAnsi="Arial" w:cs="Arial"/>
                <w:b/>
                <w:sz w:val="22"/>
                <w:szCs w:val="22"/>
              </w:rPr>
              <w:t>Ministrstvo za zunanje zadeve</w:t>
            </w:r>
          </w:p>
          <w:p w:rsidR="00865C79" w:rsidRPr="00C36507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507">
              <w:rPr>
                <w:rFonts w:ascii="Arial" w:hAnsi="Arial" w:cs="Arial"/>
                <w:b/>
                <w:sz w:val="22"/>
                <w:szCs w:val="22"/>
              </w:rPr>
              <w:t>Prešernova cesta 25</w:t>
            </w:r>
          </w:p>
          <w:p w:rsidR="00865C79" w:rsidRPr="00C36507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507">
              <w:rPr>
                <w:rFonts w:ascii="Arial" w:hAnsi="Arial" w:cs="Arial"/>
                <w:b/>
                <w:sz w:val="22"/>
                <w:szCs w:val="22"/>
              </w:rPr>
              <w:t>1000 Ljubljana</w:t>
            </w:r>
          </w:p>
        </w:tc>
      </w:tr>
      <w:tr w:rsidR="007E2F9F" w:rsidRPr="00765FE8" w:rsidTr="00BA7D12">
        <w:tc>
          <w:tcPr>
            <w:tcW w:w="2003" w:type="dxa"/>
            <w:shd w:val="clear" w:color="auto" w:fill="auto"/>
            <w:vAlign w:val="center"/>
          </w:tcPr>
          <w:p w:rsidR="007E2F9F" w:rsidRPr="00765FE8" w:rsidRDefault="007E2F9F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7E2F9F" w:rsidRPr="00C36507" w:rsidRDefault="007E2F9F" w:rsidP="003504B7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 w:rsidR="003504B7"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03/22</w:t>
            </w:r>
            <w:r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7E2F9F" w:rsidRPr="00765FE8" w:rsidTr="00BA7D12">
        <w:tc>
          <w:tcPr>
            <w:tcW w:w="2003" w:type="dxa"/>
            <w:shd w:val="clear" w:color="auto" w:fill="auto"/>
            <w:vAlign w:val="center"/>
          </w:tcPr>
          <w:p w:rsidR="007E2F9F" w:rsidRPr="00765FE8" w:rsidRDefault="007E2F9F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7E2F9F" w:rsidRPr="00C36507" w:rsidRDefault="00DC2F97" w:rsidP="00692F32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C36507">
              <w:rPr>
                <w:rFonts w:ascii="Arial" w:hAnsi="Arial" w:cs="Arial"/>
                <w:b/>
                <w:sz w:val="22"/>
                <w:szCs w:val="22"/>
              </w:rPr>
              <w:t>Nakup strežnikov za diplomatsko konzularna predstavništva Republike Slovenije v tujini in centralnih strežnikov na sedežu naročnika</w:t>
            </w:r>
          </w:p>
        </w:tc>
      </w:tr>
      <w:tr w:rsidR="00FC403A" w:rsidRPr="00765FE8" w:rsidTr="00BA7D12">
        <w:tc>
          <w:tcPr>
            <w:tcW w:w="2003" w:type="dxa"/>
            <w:shd w:val="clear" w:color="auto" w:fill="auto"/>
            <w:vAlign w:val="center"/>
          </w:tcPr>
          <w:p w:rsidR="00FC403A" w:rsidRPr="00765FE8" w:rsidRDefault="00FC403A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Vrsta postopka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FB4318" w:rsidRPr="00C36507" w:rsidRDefault="003504B7" w:rsidP="00BC414D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36507">
              <w:rPr>
                <w:rFonts w:ascii="Arial" w:hAnsi="Arial" w:cs="Arial"/>
                <w:sz w:val="22"/>
                <w:szCs w:val="22"/>
                <w:lang w:eastAsia="ar-SA"/>
              </w:rPr>
              <w:t>Odprti postopek</w:t>
            </w:r>
            <w:r w:rsidR="00FC403A" w:rsidRPr="00C3650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FC403A" w:rsidRPr="00765FE8" w:rsidTr="00BA7D12">
        <w:tc>
          <w:tcPr>
            <w:tcW w:w="2003" w:type="dxa"/>
            <w:shd w:val="clear" w:color="auto" w:fill="auto"/>
            <w:vAlign w:val="center"/>
          </w:tcPr>
          <w:p w:rsidR="00FC403A" w:rsidRPr="007321B8" w:rsidRDefault="00635A46" w:rsidP="00635A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647" w:type="dxa"/>
            <w:shd w:val="clear" w:color="auto" w:fill="auto"/>
            <w:vAlign w:val="center"/>
          </w:tcPr>
          <w:p w:rsidR="00FC403A" w:rsidRPr="00C36507" w:rsidRDefault="003504B7" w:rsidP="00601A59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40</w:t>
            </w:r>
            <w:r w:rsidR="007E2F9F"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. Zakona o javnem naročanju (ZJN-3, Uradni list RS, št. 91/15</w:t>
            </w:r>
            <w:r w:rsidR="00601A59"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, </w:t>
            </w:r>
            <w:r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14/18</w:t>
            </w:r>
            <w:r w:rsidR="00601A59"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, 121/21 in 10/22</w:t>
            </w:r>
            <w:r w:rsidR="00601A59" w:rsidRPr="00C3650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:rsidR="009B0329" w:rsidRDefault="009B0329" w:rsidP="007321B8">
      <w:pPr>
        <w:suppressAutoHyphens w:val="0"/>
        <w:rPr>
          <w:rFonts w:ascii="Arial" w:hAnsi="Arial" w:cs="Arial"/>
          <w:sz w:val="22"/>
          <w:szCs w:val="22"/>
        </w:rPr>
      </w:pPr>
    </w:p>
    <w:p w:rsidR="009B0329" w:rsidRDefault="009B0329" w:rsidP="007321B8">
      <w:pPr>
        <w:suppressAutoHyphens w:val="0"/>
        <w:rPr>
          <w:rFonts w:ascii="Arial" w:hAnsi="Arial" w:cs="Arial"/>
          <w:sz w:val="22"/>
          <w:szCs w:val="22"/>
        </w:rPr>
      </w:pPr>
    </w:p>
    <w:p w:rsidR="00271021" w:rsidRPr="00765FE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  <w:bookmarkStart w:id="0" w:name="_GoBack"/>
      <w:bookmarkEnd w:id="0"/>
    </w:p>
    <w:p w:rsidR="00A353F7" w:rsidRPr="00765FE8" w:rsidRDefault="00A353F7" w:rsidP="00A7523A">
      <w:pPr>
        <w:numPr>
          <w:ilvl w:val="0"/>
          <w:numId w:val="17"/>
        </w:numPr>
        <w:suppressAutoHyphens w:val="0"/>
        <w:spacing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 xml:space="preserve">Splošnih podatkov o udeležencih. V prvi točki obrazca P-2 Prijava so navedeni splošni podatki o ponudniku in ostalih udeležencih. Ta del obrazca izpolni ponudnik, ki nastopa samostojno v svojem imenu oz. pooblaščeni predstavnik </w:t>
      </w:r>
      <w:proofErr w:type="spellStart"/>
      <w:r w:rsidRPr="00765FE8">
        <w:rPr>
          <w:rFonts w:ascii="Arial" w:hAnsi="Arial" w:cs="Arial"/>
          <w:bCs/>
          <w:sz w:val="22"/>
          <w:szCs w:val="22"/>
        </w:rPr>
        <w:t>poslovodečega</w:t>
      </w:r>
      <w:proofErr w:type="spellEnd"/>
      <w:r w:rsidRPr="00765FE8">
        <w:rPr>
          <w:rFonts w:ascii="Arial" w:hAnsi="Arial" w:cs="Arial"/>
          <w:bCs/>
          <w:sz w:val="22"/>
          <w:szCs w:val="22"/>
        </w:rPr>
        <w:t xml:space="preserve"> ponudnika v imenu vseh udeležencev, če gre za skupni posel.</w:t>
      </w:r>
    </w:p>
    <w:p w:rsidR="00A353F7" w:rsidRPr="00765FE8" w:rsidRDefault="00A353F7" w:rsidP="00A7523A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>Podatki in zaveze posameznih udeležencev. Druga točka obrazca P-2 Prijava, ki ga ponudnik, če nastopa samostojno, izpolni zase, v primeru skupne ponudbe pa ga zase izpolni vsak od udeležencev, podpiše pa ga pooblaščeni predstavnik udeleženca, kateri podatki se izpolnjujejo v tej točki.</w:t>
      </w:r>
    </w:p>
    <w:p w:rsidR="00A353F7" w:rsidRPr="00A7523A" w:rsidRDefault="00A353F7" w:rsidP="007321B8">
      <w:pPr>
        <w:suppressAutoHyphens w:val="0"/>
        <w:rPr>
          <w:rFonts w:ascii="Arial" w:hAnsi="Arial" w:cs="Arial"/>
          <w:bCs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:rsidR="00A353F7" w:rsidRPr="00A7523A" w:rsidRDefault="00A353F7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  <w:r w:rsidRPr="00A7523A">
        <w:rPr>
          <w:rFonts w:ascii="Arial" w:hAnsi="Arial" w:cs="Arial"/>
          <w:bCs/>
          <w:i/>
          <w:sz w:val="16"/>
          <w:szCs w:val="16"/>
        </w:rPr>
        <w:t xml:space="preserve">Npr. v primeru dveh partnerjev prvo točko izpolni </w:t>
      </w:r>
      <w:proofErr w:type="spellStart"/>
      <w:r w:rsidRPr="00A7523A">
        <w:rPr>
          <w:rFonts w:ascii="Arial" w:hAnsi="Arial" w:cs="Arial"/>
          <w:bCs/>
          <w:i/>
          <w:sz w:val="16"/>
          <w:szCs w:val="16"/>
        </w:rPr>
        <w:t>poslovodeči</w:t>
      </w:r>
      <w:proofErr w:type="spellEnd"/>
      <w:r w:rsidRPr="00A7523A">
        <w:rPr>
          <w:rFonts w:ascii="Arial" w:hAnsi="Arial" w:cs="Arial"/>
          <w:bCs/>
          <w:i/>
          <w:sz w:val="16"/>
          <w:szCs w:val="16"/>
        </w:rPr>
        <w:t xml:space="preserve"> partner, vsak od partnerjev pa izpolni in priloži drugo točko obrazca zase, v primeru treh partnerjev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Default="001C635F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02DA7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02DA7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02DA7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02DA7" w:rsidRPr="00A7523A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F4735" w:rsidRDefault="007E5A8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1C635F" w:rsidRPr="00765FE8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lastRenderedPageBreak/>
        <w:t>1. SKUPNI PODATKI O UDELEŽENCIH</w:t>
      </w:r>
    </w:p>
    <w:p w:rsidR="001C635F" w:rsidRPr="00765FE8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1C635F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1.1. UDELEŽENCI</w:t>
      </w:r>
    </w:p>
    <w:p w:rsidR="00635A46" w:rsidRPr="00765FE8" w:rsidRDefault="00635A46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765FE8" w:rsidTr="00BA7D12">
        <w:trPr>
          <w:trHeight w:val="734"/>
        </w:trPr>
        <w:tc>
          <w:tcPr>
            <w:tcW w:w="144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1C635F" w:rsidRPr="00765FE8" w:rsidTr="00BA7D12">
        <w:trPr>
          <w:trHeight w:val="734"/>
        </w:trPr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FE8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765FE8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BA7D12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64C" w:rsidRPr="00765FE8" w:rsidTr="00BA7D12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:rsidR="0084364C" w:rsidRDefault="00950040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vAlign w:val="center"/>
          </w:tcPr>
          <w:p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64C" w:rsidRPr="00765FE8" w:rsidTr="00BA7D12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:rsidR="0084364C" w:rsidRDefault="000F39B8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Podiz</w:t>
            </w:r>
            <w:r w:rsidR="007E2F9F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>ajalec</w:t>
            </w:r>
          </w:p>
        </w:tc>
        <w:tc>
          <w:tcPr>
            <w:tcW w:w="6203" w:type="dxa"/>
            <w:vAlign w:val="center"/>
          </w:tcPr>
          <w:p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735" w:rsidRPr="00765FE8" w:rsidTr="00BA7D12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:rsidR="00DF4735" w:rsidRDefault="00124BA6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Podizvajalec</w:t>
            </w:r>
          </w:p>
        </w:tc>
        <w:tc>
          <w:tcPr>
            <w:tcW w:w="6203" w:type="dxa"/>
            <w:vAlign w:val="center"/>
          </w:tcPr>
          <w:p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857775" w:rsidRDefault="00026527" w:rsidP="007321B8">
      <w:pPr>
        <w:suppressAutoHyphens w:val="0"/>
        <w:rPr>
          <w:rFonts w:ascii="Arial" w:hAnsi="Arial" w:cs="Arial"/>
          <w:i/>
          <w:sz w:val="16"/>
          <w:szCs w:val="16"/>
        </w:rPr>
      </w:pPr>
      <w:r w:rsidRPr="00857775">
        <w:rPr>
          <w:rFonts w:ascii="Arial" w:hAnsi="Arial" w:cs="Arial"/>
          <w:i/>
          <w:sz w:val="16"/>
          <w:szCs w:val="16"/>
        </w:rPr>
        <w:t xml:space="preserve">(opomba: </w:t>
      </w:r>
      <w:r w:rsidR="00491BC2" w:rsidRPr="00857775">
        <w:rPr>
          <w:rFonts w:ascii="Arial" w:hAnsi="Arial" w:cs="Arial"/>
          <w:i/>
          <w:sz w:val="16"/>
          <w:szCs w:val="16"/>
        </w:rPr>
        <w:t>po potrebi</w:t>
      </w:r>
      <w:r w:rsidRPr="00857775">
        <w:rPr>
          <w:rFonts w:ascii="Arial" w:hAnsi="Arial" w:cs="Arial"/>
          <w:i/>
          <w:sz w:val="16"/>
          <w:szCs w:val="16"/>
        </w:rPr>
        <w:t xml:space="preserve"> dodati vrstice)</w:t>
      </w:r>
    </w:p>
    <w:p w:rsidR="00271021" w:rsidRPr="00765FE8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765FE8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963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765FE8" w:rsidTr="00BC414D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BC414D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BC414D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BC414D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BC414D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E535A" w:rsidRPr="00765FE8" w:rsidRDefault="00CE535A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279D6" w:rsidRPr="00765FE8" w:rsidRDefault="001279D6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39B8" w:rsidRDefault="000F39B8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01A59" w:rsidRDefault="00601A59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C414D" w:rsidRDefault="00BC414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C414D" w:rsidRDefault="00BC414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C414D" w:rsidRDefault="00BC414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01A59" w:rsidRDefault="00601A59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01A59" w:rsidRPr="00601A59" w:rsidRDefault="00601A59" w:rsidP="00601A59">
      <w:pPr>
        <w:spacing w:after="12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01A59" w:rsidRPr="00601A59" w:rsidRDefault="00601A59" w:rsidP="00601A59">
      <w:pPr>
        <w:spacing w:after="120"/>
        <w:rPr>
          <w:rFonts w:ascii="Arial" w:hAnsi="Arial" w:cs="Arial"/>
          <w:b/>
          <w:bCs/>
          <w:color w:val="000000"/>
          <w:sz w:val="22"/>
          <w:szCs w:val="22"/>
        </w:rPr>
      </w:pPr>
      <w:r w:rsidRPr="00601A59">
        <w:rPr>
          <w:rFonts w:ascii="Arial" w:hAnsi="Arial" w:cs="Arial"/>
          <w:b/>
          <w:bCs/>
          <w:color w:val="000000"/>
          <w:sz w:val="22"/>
          <w:szCs w:val="22"/>
        </w:rPr>
        <w:t>2. SKLOPI</w:t>
      </w:r>
    </w:p>
    <w:p w:rsidR="00601A59" w:rsidRPr="00601A59" w:rsidRDefault="00601A59" w:rsidP="00601A59">
      <w:pPr>
        <w:suppressAutoHyphens w:val="0"/>
        <w:spacing w:after="120"/>
        <w:rPr>
          <w:rFonts w:ascii="Arial" w:hAnsi="Arial" w:cs="Arial"/>
          <w:bCs/>
          <w:sz w:val="22"/>
          <w:szCs w:val="22"/>
        </w:rPr>
      </w:pPr>
      <w:r w:rsidRPr="00601A59">
        <w:rPr>
          <w:rFonts w:ascii="Arial" w:hAnsi="Arial" w:cs="Arial"/>
          <w:b/>
          <w:bCs/>
          <w:sz w:val="22"/>
          <w:szCs w:val="22"/>
        </w:rPr>
        <w:t xml:space="preserve">Oddajamo ponudbo za naslednji/e sklop/e </w:t>
      </w:r>
      <w:r w:rsidRPr="00601A59">
        <w:rPr>
          <w:rFonts w:ascii="Arial" w:hAnsi="Arial" w:cs="Arial"/>
          <w:bCs/>
          <w:sz w:val="22"/>
          <w:szCs w:val="22"/>
        </w:rPr>
        <w:t>(označite/obkrožite ustrezen odgovor)</w:t>
      </w:r>
    </w:p>
    <w:p w:rsidR="00601A59" w:rsidRPr="00601A59" w:rsidRDefault="00601A59" w:rsidP="00601A59">
      <w:pPr>
        <w:widowControl/>
        <w:tabs>
          <w:tab w:val="left" w:pos="2268"/>
        </w:tabs>
        <w:suppressAutoHyphens w:val="0"/>
        <w:spacing w:line="260" w:lineRule="exact"/>
        <w:rPr>
          <w:rFonts w:ascii="Arial" w:eastAsia="Times New Roman" w:hAnsi="Arial" w:cs="Arial"/>
          <w:kern w:val="0"/>
          <w:szCs w:val="20"/>
          <w:lang w:eastAsia="en-US"/>
        </w:rPr>
      </w:pPr>
      <w:r w:rsidRPr="00601A59">
        <w:rPr>
          <w:rFonts w:ascii="Arial" w:eastAsia="Times New Roman" w:hAnsi="Arial" w:cs="Arial"/>
          <w:kern w:val="0"/>
          <w:szCs w:val="20"/>
          <w:lang w:eastAsia="en-US"/>
        </w:rPr>
        <w:t>Sklop 1 - Nakup strežnikov za diplomatsko konzularna predstavništva Republike Slovenije v tujini</w:t>
      </w:r>
    </w:p>
    <w:p w:rsidR="00601A59" w:rsidRPr="00601A59" w:rsidRDefault="00601A59" w:rsidP="00601A59">
      <w:pPr>
        <w:suppressAutoHyphens w:val="0"/>
        <w:ind w:firstLine="709"/>
        <w:rPr>
          <w:rFonts w:ascii="Arial" w:hAnsi="Arial" w:cs="Arial"/>
          <w:sz w:val="22"/>
          <w:szCs w:val="22"/>
        </w:rPr>
      </w:pPr>
      <w:r w:rsidRPr="00601A59">
        <w:rPr>
          <w:rFonts w:ascii="Arial" w:hAnsi="Arial" w:cs="Arial"/>
          <w:sz w:val="22"/>
          <w:szCs w:val="22"/>
        </w:rPr>
        <w:t>DA</w:t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601A59">
        <w:rPr>
          <w:rFonts w:ascii="Arial" w:hAnsi="Arial" w:cs="Arial"/>
          <w:sz w:val="22"/>
          <w:szCs w:val="22"/>
        </w:rPr>
        <w:instrText xml:space="preserve"> FORMCHECKBOX </w:instrText>
      </w:r>
      <w:r w:rsidR="00C36507">
        <w:rPr>
          <w:rFonts w:ascii="Arial" w:hAnsi="Arial" w:cs="Arial"/>
          <w:bCs/>
          <w:sz w:val="22"/>
          <w:szCs w:val="22"/>
        </w:rPr>
      </w:r>
      <w:r w:rsidR="00C36507">
        <w:rPr>
          <w:rFonts w:ascii="Arial" w:hAnsi="Arial" w:cs="Arial"/>
          <w:bCs/>
          <w:sz w:val="22"/>
          <w:szCs w:val="22"/>
        </w:rPr>
        <w:fldChar w:fldCharType="separate"/>
      </w:r>
      <w:r w:rsidRPr="00601A59">
        <w:rPr>
          <w:rFonts w:ascii="Arial" w:hAnsi="Arial" w:cs="Arial"/>
          <w:bCs/>
          <w:sz w:val="22"/>
          <w:szCs w:val="22"/>
        </w:rPr>
        <w:fldChar w:fldCharType="end"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>NE</w:t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601A59">
        <w:rPr>
          <w:rFonts w:ascii="Arial" w:hAnsi="Arial" w:cs="Arial"/>
          <w:sz w:val="22"/>
          <w:szCs w:val="22"/>
        </w:rPr>
        <w:instrText xml:space="preserve"> FORMCHECKBOX </w:instrText>
      </w:r>
      <w:r w:rsidR="00C36507">
        <w:rPr>
          <w:rFonts w:ascii="Arial" w:hAnsi="Arial" w:cs="Arial"/>
          <w:bCs/>
          <w:sz w:val="22"/>
          <w:szCs w:val="22"/>
        </w:rPr>
      </w:r>
      <w:r w:rsidR="00C36507">
        <w:rPr>
          <w:rFonts w:ascii="Arial" w:hAnsi="Arial" w:cs="Arial"/>
          <w:bCs/>
          <w:sz w:val="22"/>
          <w:szCs w:val="22"/>
        </w:rPr>
        <w:fldChar w:fldCharType="separate"/>
      </w:r>
      <w:r w:rsidRPr="00601A59">
        <w:rPr>
          <w:rFonts w:ascii="Arial" w:hAnsi="Arial" w:cs="Arial"/>
          <w:bCs/>
          <w:sz w:val="22"/>
          <w:szCs w:val="22"/>
        </w:rPr>
        <w:fldChar w:fldCharType="end"/>
      </w:r>
    </w:p>
    <w:p w:rsidR="00601A59" w:rsidRPr="00601A59" w:rsidRDefault="00601A59" w:rsidP="00601A59">
      <w:pPr>
        <w:widowControl/>
        <w:tabs>
          <w:tab w:val="left" w:pos="2268"/>
        </w:tabs>
        <w:suppressAutoHyphens w:val="0"/>
        <w:spacing w:line="260" w:lineRule="exact"/>
        <w:rPr>
          <w:rFonts w:ascii="Arial" w:eastAsia="Times New Roman" w:hAnsi="Arial" w:cs="Arial"/>
          <w:kern w:val="0"/>
          <w:szCs w:val="20"/>
          <w:lang w:eastAsia="en-US"/>
        </w:rPr>
      </w:pPr>
    </w:p>
    <w:p w:rsidR="00601A59" w:rsidRPr="00601A59" w:rsidRDefault="00601A59" w:rsidP="00601A59">
      <w:pPr>
        <w:widowControl/>
        <w:tabs>
          <w:tab w:val="left" w:pos="2268"/>
        </w:tabs>
        <w:suppressAutoHyphens w:val="0"/>
        <w:spacing w:line="260" w:lineRule="exact"/>
        <w:rPr>
          <w:rFonts w:ascii="Arial" w:eastAsia="Times New Roman" w:hAnsi="Arial" w:cs="Arial"/>
          <w:kern w:val="0"/>
          <w:szCs w:val="20"/>
          <w:lang w:eastAsia="en-US"/>
        </w:rPr>
      </w:pPr>
      <w:r w:rsidRPr="00601A59">
        <w:rPr>
          <w:rFonts w:ascii="Arial" w:eastAsia="Times New Roman" w:hAnsi="Arial" w:cs="Arial"/>
          <w:kern w:val="0"/>
          <w:szCs w:val="20"/>
          <w:lang w:eastAsia="en-US"/>
        </w:rPr>
        <w:t>Sklop 2 - Nakup centralnih strežnikov za sedež naročnika</w:t>
      </w:r>
    </w:p>
    <w:p w:rsidR="00601A59" w:rsidRPr="00601A59" w:rsidRDefault="00601A59" w:rsidP="00601A59">
      <w:pPr>
        <w:suppressAutoHyphens w:val="0"/>
        <w:ind w:firstLine="709"/>
        <w:rPr>
          <w:rFonts w:ascii="Arial" w:hAnsi="Arial" w:cs="Arial"/>
          <w:sz w:val="22"/>
          <w:szCs w:val="22"/>
        </w:rPr>
      </w:pPr>
      <w:r w:rsidRPr="00601A59">
        <w:rPr>
          <w:rFonts w:ascii="Arial" w:hAnsi="Arial" w:cs="Arial"/>
          <w:sz w:val="22"/>
          <w:szCs w:val="22"/>
        </w:rPr>
        <w:t>DA</w:t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601A59">
        <w:rPr>
          <w:rFonts w:ascii="Arial" w:hAnsi="Arial" w:cs="Arial"/>
          <w:sz w:val="22"/>
          <w:szCs w:val="22"/>
        </w:rPr>
        <w:instrText xml:space="preserve"> FORMCHECKBOX </w:instrText>
      </w:r>
      <w:r w:rsidR="00C36507">
        <w:rPr>
          <w:rFonts w:ascii="Arial" w:hAnsi="Arial" w:cs="Arial"/>
          <w:bCs/>
          <w:sz w:val="22"/>
          <w:szCs w:val="22"/>
        </w:rPr>
      </w:r>
      <w:r w:rsidR="00C36507">
        <w:rPr>
          <w:rFonts w:ascii="Arial" w:hAnsi="Arial" w:cs="Arial"/>
          <w:bCs/>
          <w:sz w:val="22"/>
          <w:szCs w:val="22"/>
        </w:rPr>
        <w:fldChar w:fldCharType="separate"/>
      </w:r>
      <w:r w:rsidRPr="00601A59">
        <w:rPr>
          <w:rFonts w:ascii="Arial" w:hAnsi="Arial" w:cs="Arial"/>
          <w:bCs/>
          <w:sz w:val="22"/>
          <w:szCs w:val="22"/>
        </w:rPr>
        <w:fldChar w:fldCharType="end"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>NE</w:t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sz w:val="22"/>
          <w:szCs w:val="22"/>
        </w:rPr>
        <w:tab/>
      </w:r>
      <w:r w:rsidRPr="00601A59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601A59">
        <w:rPr>
          <w:rFonts w:ascii="Arial" w:hAnsi="Arial" w:cs="Arial"/>
          <w:sz w:val="22"/>
          <w:szCs w:val="22"/>
        </w:rPr>
        <w:instrText xml:space="preserve"> FORMCHECKBOX </w:instrText>
      </w:r>
      <w:r w:rsidR="00C36507">
        <w:rPr>
          <w:rFonts w:ascii="Arial" w:hAnsi="Arial" w:cs="Arial"/>
          <w:bCs/>
          <w:sz w:val="22"/>
          <w:szCs w:val="22"/>
        </w:rPr>
      </w:r>
      <w:r w:rsidR="00C36507">
        <w:rPr>
          <w:rFonts w:ascii="Arial" w:hAnsi="Arial" w:cs="Arial"/>
          <w:bCs/>
          <w:sz w:val="22"/>
          <w:szCs w:val="22"/>
        </w:rPr>
        <w:fldChar w:fldCharType="separate"/>
      </w:r>
      <w:r w:rsidRPr="00601A59">
        <w:rPr>
          <w:rFonts w:ascii="Arial" w:hAnsi="Arial" w:cs="Arial"/>
          <w:bCs/>
          <w:sz w:val="22"/>
          <w:szCs w:val="22"/>
        </w:rPr>
        <w:fldChar w:fldCharType="end"/>
      </w:r>
    </w:p>
    <w:p w:rsidR="000F39B8" w:rsidRDefault="000F39B8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39B8" w:rsidRDefault="000F39B8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CE7874" w:rsidRPr="00765FE8" w:rsidRDefault="00601A59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1C635F" w:rsidRPr="00765FE8">
        <w:rPr>
          <w:rFonts w:ascii="Arial" w:hAnsi="Arial" w:cs="Arial"/>
          <w:b/>
          <w:bCs/>
          <w:color w:val="000000"/>
          <w:sz w:val="22"/>
          <w:szCs w:val="22"/>
        </w:rPr>
        <w:t>. PODATKI IN ZAVEZE POSAMEZNIH UDELEŽENCEV</w:t>
      </w:r>
    </w:p>
    <w:p w:rsidR="001C635F" w:rsidRDefault="001C635F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V primeru </w:t>
      </w:r>
      <w:r w:rsidR="00E7225C">
        <w:rPr>
          <w:rFonts w:ascii="Arial" w:hAnsi="Arial" w:cs="Arial"/>
          <w:bCs/>
          <w:color w:val="000000"/>
          <w:sz w:val="22"/>
          <w:szCs w:val="22"/>
        </w:rPr>
        <w:t>skupne (partnerske ponudbe)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10FD" w:rsidRPr="00765FE8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CE7874" w:rsidRPr="00765FE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7E5A8D" w:rsidRDefault="007E5A8D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765FE8" w:rsidRDefault="00601A59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1C635F" w:rsidRPr="00765FE8">
        <w:rPr>
          <w:rFonts w:ascii="Arial" w:hAnsi="Arial" w:cs="Arial"/>
          <w:b/>
          <w:bCs/>
          <w:color w:val="000000"/>
          <w:sz w:val="22"/>
          <w:szCs w:val="22"/>
        </w:rPr>
        <w:t>.1. REGISTRACIJA IN DEJAVNOSTI</w:t>
      </w:r>
    </w:p>
    <w:p w:rsidR="008573D1" w:rsidRPr="00765FE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70"/>
        <w:gridCol w:w="2350"/>
        <w:gridCol w:w="1281"/>
        <w:gridCol w:w="3538"/>
      </w:tblGrid>
      <w:tr w:rsidR="001C635F" w:rsidRPr="00765FE8" w:rsidTr="00601A59">
        <w:tc>
          <w:tcPr>
            <w:tcW w:w="9639" w:type="dxa"/>
            <w:gridSpan w:val="4"/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1C635F" w:rsidRPr="00765FE8" w:rsidTr="00601A59">
        <w:trPr>
          <w:trHeight w:val="714"/>
        </w:trPr>
        <w:tc>
          <w:tcPr>
            <w:tcW w:w="2470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Popol</w:t>
            </w:r>
            <w:r w:rsidR="00CE7874">
              <w:rPr>
                <w:rFonts w:ascii="Arial" w:hAnsi="Arial" w:cs="Arial"/>
                <w:b/>
                <w:bCs/>
                <w:sz w:val="22"/>
                <w:szCs w:val="22"/>
              </w:rPr>
              <w:t>n naziv podjetja</w:t>
            </w:r>
          </w:p>
        </w:tc>
        <w:tc>
          <w:tcPr>
            <w:tcW w:w="7169" w:type="dxa"/>
            <w:gridSpan w:val="3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601A59">
        <w:tc>
          <w:tcPr>
            <w:tcW w:w="2470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0" w:type="dxa"/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281" w:type="dxa"/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38" w:type="dxa"/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1C635F" w:rsidRPr="00765FE8" w:rsidTr="00601A59">
        <w:trPr>
          <w:trHeight w:val="519"/>
        </w:trPr>
        <w:tc>
          <w:tcPr>
            <w:tcW w:w="2470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230AE6">
        <w:trPr>
          <w:trHeight w:val="599"/>
        </w:trPr>
        <w:tc>
          <w:tcPr>
            <w:tcW w:w="2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1A59" w:rsidRPr="00601A59" w:rsidTr="00230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A59" w:rsidRPr="00601A59" w:rsidRDefault="00601A59" w:rsidP="00601A59">
            <w:pPr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1A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Malo, </w:t>
            </w:r>
            <w:proofErr w:type="spellStart"/>
            <w:r w:rsidRPr="00601A59">
              <w:rPr>
                <w:rFonts w:ascii="Arial" w:hAnsi="Arial" w:cs="Arial"/>
                <w:b/>
                <w:bCs/>
                <w:sz w:val="22"/>
                <w:szCs w:val="22"/>
              </w:rPr>
              <w:t>mikro</w:t>
            </w:r>
            <w:proofErr w:type="spellEnd"/>
            <w:r w:rsidRPr="00601A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ali srednje podjetje               </w:t>
            </w:r>
            <w:r w:rsidRPr="00601A59">
              <w:rPr>
                <w:rFonts w:ascii="Arial" w:hAnsi="Arial" w:cs="Arial"/>
                <w:bCs/>
                <w:sz w:val="22"/>
                <w:szCs w:val="22"/>
              </w:rPr>
              <w:t>(ustrezno označiti):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A59" w:rsidRPr="00601A59" w:rsidRDefault="00601A59" w:rsidP="00601A59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601A59">
              <w:rPr>
                <w:rFonts w:ascii="Arial" w:hAnsi="Arial" w:cs="Arial"/>
                <w:sz w:val="22"/>
                <w:szCs w:val="22"/>
              </w:rPr>
              <w:t xml:space="preserve">                   DA                        NE</w:t>
            </w:r>
          </w:p>
        </w:tc>
      </w:tr>
      <w:tr w:rsidR="00601A59" w:rsidRPr="00601A59" w:rsidTr="00230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4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59" w:rsidRPr="00601A59" w:rsidRDefault="00601A59" w:rsidP="00601A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1A59" w:rsidRPr="00601A59" w:rsidRDefault="00601A59" w:rsidP="00601A59">
            <w:pPr>
              <w:rPr>
                <w:rFonts w:ascii="Arial" w:hAnsi="Arial" w:cs="Arial"/>
                <w:sz w:val="22"/>
                <w:szCs w:val="22"/>
              </w:rPr>
            </w:pPr>
            <w:r w:rsidRPr="00601A59">
              <w:rPr>
                <w:rFonts w:ascii="Arial" w:hAnsi="Arial" w:cs="Arial"/>
                <w:b/>
                <w:sz w:val="22"/>
                <w:szCs w:val="22"/>
              </w:rPr>
              <w:t>Zavezanec za DDV</w:t>
            </w:r>
            <w:r w:rsidRPr="00601A59">
              <w:rPr>
                <w:rFonts w:ascii="Arial" w:hAnsi="Arial" w:cs="Arial"/>
                <w:sz w:val="22"/>
                <w:szCs w:val="22"/>
              </w:rPr>
              <w:t xml:space="preserve"> (ustrezno označiti):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59" w:rsidRPr="00601A59" w:rsidRDefault="00601A59" w:rsidP="00601A59">
            <w:r w:rsidRPr="00601A59">
              <w:t xml:space="preserve">              </w:t>
            </w:r>
          </w:p>
          <w:p w:rsidR="00601A59" w:rsidRPr="00601A59" w:rsidRDefault="00601A59" w:rsidP="00601A59">
            <w:r w:rsidRPr="00601A59">
              <w:t xml:space="preserve">                 </w:t>
            </w:r>
            <w:r w:rsidRPr="00601A59">
              <w:rPr>
                <w:rFonts w:ascii="Arial" w:hAnsi="Arial" w:cs="Arial"/>
                <w:sz w:val="22"/>
                <w:szCs w:val="22"/>
              </w:rPr>
              <w:t>DA                        NE</w:t>
            </w:r>
          </w:p>
        </w:tc>
      </w:tr>
    </w:tbl>
    <w:p w:rsidR="001C635F" w:rsidRDefault="001C635F" w:rsidP="00CE7874">
      <w:pPr>
        <w:suppressAutoHyphens w:val="0"/>
        <w:rPr>
          <w:rFonts w:ascii="Arial" w:hAnsi="Arial" w:cs="Arial"/>
          <w:sz w:val="22"/>
          <w:szCs w:val="22"/>
        </w:rPr>
      </w:pPr>
    </w:p>
    <w:p w:rsidR="007722DD" w:rsidRDefault="007722DD" w:rsidP="00CE7874">
      <w:pPr>
        <w:suppressAutoHyphens w:val="0"/>
        <w:rPr>
          <w:rFonts w:ascii="Arial" w:hAnsi="Arial" w:cs="Arial"/>
          <w:sz w:val="22"/>
          <w:szCs w:val="22"/>
        </w:rPr>
      </w:pPr>
    </w:p>
    <w:p w:rsidR="00012022" w:rsidRDefault="00012022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722DD" w:rsidRDefault="007722DD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FC403A" w:rsidRPr="00E7225C" w:rsidRDefault="00601A59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3747A6">
        <w:rPr>
          <w:rFonts w:ascii="Arial" w:hAnsi="Arial" w:cs="Arial"/>
          <w:b/>
          <w:bCs/>
          <w:sz w:val="22"/>
          <w:szCs w:val="22"/>
        </w:rPr>
        <w:t xml:space="preserve">. </w:t>
      </w:r>
      <w:r w:rsidR="00FC403A">
        <w:rPr>
          <w:rFonts w:ascii="Arial" w:hAnsi="Arial" w:cs="Arial"/>
          <w:b/>
          <w:bCs/>
          <w:sz w:val="22"/>
          <w:szCs w:val="22"/>
        </w:rPr>
        <w:t xml:space="preserve"> </w:t>
      </w:r>
      <w:r w:rsidR="00FC403A" w:rsidRPr="00765FE8">
        <w:rPr>
          <w:rFonts w:ascii="Arial" w:hAnsi="Arial" w:cs="Arial"/>
          <w:b/>
          <w:bCs/>
          <w:sz w:val="22"/>
          <w:szCs w:val="22"/>
        </w:rPr>
        <w:t>IZJAVA</w:t>
      </w:r>
    </w:p>
    <w:p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:rsidR="00040C0B" w:rsidRDefault="00FC403A" w:rsidP="00DD5001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S podpisom te izjave pooblaščen predstavnik __________________________ ponudnika ______________________________ pod kazensko in materialno odgovornostjo izjavljam, da</w:t>
      </w:r>
      <w:r w:rsidR="00040C0B">
        <w:rPr>
          <w:rFonts w:ascii="Arial" w:hAnsi="Arial" w:cs="Arial"/>
          <w:bCs/>
          <w:sz w:val="22"/>
          <w:szCs w:val="22"/>
        </w:rPr>
        <w:t>:</w:t>
      </w:r>
    </w:p>
    <w:p w:rsidR="00040C0B" w:rsidRDefault="00040C0B" w:rsidP="00070613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FC403A" w:rsidRPr="00DA55B6" w:rsidRDefault="00FC403A" w:rsidP="00601A59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izpolnjujem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</w:t>
      </w:r>
      <w:r w:rsidR="00601A59" w:rsidRPr="00601A59">
        <w:rPr>
          <w:rFonts w:ascii="Arial" w:hAnsi="Arial" w:cs="Arial"/>
          <w:color w:val="000000"/>
          <w:sz w:val="22"/>
          <w:szCs w:val="22"/>
          <w:lang w:eastAsia="ar-SA"/>
        </w:rPr>
        <w:t>, 14/18,</w:t>
      </w:r>
      <w:r w:rsidR="00601A59" w:rsidRPr="00601A59">
        <w:rPr>
          <w:rFonts w:ascii="Arial" w:hAnsi="Arial" w:cs="Arial"/>
          <w:color w:val="000000"/>
          <w:szCs w:val="20"/>
          <w:lang w:eastAsia="ar-SA"/>
        </w:rPr>
        <w:t xml:space="preserve"> 121/21 in 10/22</w:t>
      </w:r>
      <w:r w:rsidR="00601A59" w:rsidRPr="00601A59">
        <w:rPr>
          <w:rFonts w:ascii="Arial" w:hAnsi="Arial" w:cs="Arial"/>
          <w:sz w:val="22"/>
        </w:rPr>
        <w:t>)</w:t>
      </w:r>
      <w:r w:rsidR="00DA55B6"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ntacijo </w:t>
      </w:r>
      <w:r w:rsidR="00DA55B6"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</w:t>
      </w:r>
      <w:r w:rsidR="00384C55">
        <w:rPr>
          <w:rFonts w:ascii="Arial" w:hAnsi="Arial" w:cs="Arial"/>
          <w:bCs/>
          <w:sz w:val="22"/>
          <w:szCs w:val="22"/>
        </w:rPr>
        <w:t xml:space="preserve"> </w:t>
      </w:r>
      <w:r w:rsidR="003A4751">
        <w:rPr>
          <w:rFonts w:ascii="Arial" w:hAnsi="Arial" w:cs="Arial"/>
          <w:bCs/>
          <w:sz w:val="22"/>
          <w:szCs w:val="22"/>
        </w:rPr>
        <w:t xml:space="preserve">je </w:t>
      </w:r>
      <w:r w:rsidR="003747A6">
        <w:rPr>
          <w:rFonts w:ascii="Arial" w:hAnsi="Arial" w:cs="Arial"/>
          <w:bCs/>
          <w:sz w:val="22"/>
          <w:szCs w:val="22"/>
        </w:rPr>
        <w:t>"</w:t>
      </w:r>
      <w:r w:rsidR="00601A59" w:rsidRPr="00601A59">
        <w:rPr>
          <w:rFonts w:ascii="Arial" w:hAnsi="Arial" w:cs="Arial"/>
          <w:bCs/>
          <w:sz w:val="22"/>
          <w:szCs w:val="22"/>
        </w:rPr>
        <w:t>Nakup strežnikov za diplomatsko konzularna predstavništva Republike Slovenije v tujini in centralnih strežnikov na sedežu naročnika</w:t>
      </w:r>
      <w:r w:rsidR="003747A6">
        <w:rPr>
          <w:rFonts w:ascii="Arial" w:hAnsi="Arial" w:cs="Arial"/>
          <w:bCs/>
          <w:sz w:val="22"/>
          <w:szCs w:val="22"/>
        </w:rPr>
        <w:t>"</w:t>
      </w:r>
      <w:r w:rsidR="00070613">
        <w:rPr>
          <w:rFonts w:ascii="Arial" w:hAnsi="Arial" w:cs="Arial"/>
          <w:bCs/>
          <w:sz w:val="22"/>
          <w:szCs w:val="22"/>
        </w:rPr>
        <w:t xml:space="preserve">, </w:t>
      </w:r>
      <w:r w:rsidRPr="00512A8D">
        <w:rPr>
          <w:rFonts w:ascii="Arial" w:hAnsi="Arial" w:cs="Arial"/>
          <w:bCs/>
          <w:sz w:val="22"/>
          <w:szCs w:val="22"/>
        </w:rPr>
        <w:t>z oznako 0</w:t>
      </w:r>
      <w:r w:rsidR="00601A59">
        <w:rPr>
          <w:rFonts w:ascii="Arial" w:hAnsi="Arial" w:cs="Arial"/>
          <w:bCs/>
          <w:sz w:val="22"/>
          <w:szCs w:val="22"/>
        </w:rPr>
        <w:t>03</w:t>
      </w:r>
      <w:r w:rsidRPr="00512A8D">
        <w:rPr>
          <w:rFonts w:ascii="Arial" w:hAnsi="Arial" w:cs="Arial"/>
          <w:bCs/>
          <w:sz w:val="22"/>
          <w:szCs w:val="22"/>
        </w:rPr>
        <w:t>/</w:t>
      </w:r>
      <w:r w:rsidR="00601A59">
        <w:rPr>
          <w:rFonts w:ascii="Arial" w:hAnsi="Arial" w:cs="Arial"/>
          <w:bCs/>
          <w:sz w:val="22"/>
          <w:szCs w:val="22"/>
        </w:rPr>
        <w:t>22</w:t>
      </w:r>
      <w:r w:rsidRPr="00512A8D">
        <w:rPr>
          <w:rFonts w:ascii="Arial" w:hAnsi="Arial" w:cs="Arial"/>
          <w:bCs/>
          <w:sz w:val="22"/>
          <w:szCs w:val="22"/>
        </w:rPr>
        <w:t xml:space="preserve"> JN MZZ</w:t>
      </w:r>
      <w:r w:rsidR="00040C0B">
        <w:rPr>
          <w:rFonts w:ascii="Arial" w:hAnsi="Arial" w:cs="Arial"/>
          <w:bCs/>
          <w:sz w:val="22"/>
          <w:szCs w:val="22"/>
        </w:rPr>
        <w:t>;</w:t>
      </w:r>
    </w:p>
    <w:p w:rsidR="00031A40" w:rsidRPr="00031A40" w:rsidRDefault="00031A40" w:rsidP="00124BA6">
      <w:pPr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 xml:space="preserve">nismo uvrščeni v evidenco poslovnih subjektov, katerim je prepovedano poslovanje z naročnikom na podlagi 35. člena Zakona o integriteti in preprečevanju korupcije (Uradni list </w:t>
      </w:r>
      <w:r w:rsidRPr="00031A40">
        <w:rPr>
          <w:rFonts w:ascii="Arial" w:hAnsi="Arial" w:cs="Arial"/>
          <w:bCs/>
          <w:sz w:val="22"/>
          <w:szCs w:val="22"/>
        </w:rPr>
        <w:lastRenderedPageBreak/>
        <w:t>RS, št. 69/2011, ZIntPK-UPB2</w:t>
      </w:r>
      <w:r w:rsidR="00601A59">
        <w:rPr>
          <w:rFonts w:ascii="Arial" w:hAnsi="Arial" w:cs="Arial"/>
          <w:bCs/>
          <w:sz w:val="22"/>
          <w:szCs w:val="22"/>
        </w:rPr>
        <w:t xml:space="preserve"> in 158/20</w:t>
      </w:r>
      <w:r w:rsidRPr="00031A40">
        <w:rPr>
          <w:rFonts w:ascii="Arial" w:hAnsi="Arial" w:cs="Arial"/>
          <w:bCs/>
          <w:sz w:val="22"/>
          <w:szCs w:val="22"/>
        </w:rPr>
        <w:t>);</w:t>
      </w:r>
    </w:p>
    <w:p w:rsidR="00FC403A" w:rsidRPr="00450503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r</w:t>
      </w:r>
      <w:r w:rsidR="00FC403A" w:rsidRPr="00450503">
        <w:rPr>
          <w:rFonts w:ascii="Arial" w:hAnsi="Arial" w:cs="Arial"/>
          <w:bCs/>
          <w:sz w:val="22"/>
          <w:szCs w:val="22"/>
        </w:rPr>
        <w:t>azpolagamo z zadostnimi kadrovskimi in tehničnimi zmogljivostmi za kakovostno in pravočasno</w:t>
      </w:r>
      <w:r w:rsidR="00450503" w:rsidRPr="00450503">
        <w:rPr>
          <w:rFonts w:ascii="Arial" w:hAnsi="Arial" w:cs="Arial"/>
          <w:bCs/>
          <w:sz w:val="22"/>
          <w:szCs w:val="22"/>
        </w:rPr>
        <w:t xml:space="preserve"> realizacijo predmeta naročila, ter, da </w:t>
      </w:r>
      <w:r w:rsidRPr="00450503">
        <w:rPr>
          <w:rFonts w:ascii="Arial" w:hAnsi="Arial" w:cs="Arial"/>
          <w:bCs/>
          <w:sz w:val="22"/>
          <w:szCs w:val="22"/>
        </w:rPr>
        <w:t>b</w:t>
      </w:r>
      <w:r w:rsidR="00FC403A" w:rsidRPr="00450503">
        <w:rPr>
          <w:rFonts w:ascii="Arial" w:hAnsi="Arial" w:cs="Arial"/>
          <w:bCs/>
          <w:sz w:val="22"/>
          <w:szCs w:val="22"/>
        </w:rPr>
        <w:t>o</w:t>
      </w:r>
      <w:r w:rsidR="00450503">
        <w:rPr>
          <w:rFonts w:ascii="Arial" w:hAnsi="Arial" w:cs="Arial"/>
          <w:bCs/>
          <w:sz w:val="22"/>
          <w:szCs w:val="22"/>
        </w:rPr>
        <w:t>mo</w:t>
      </w:r>
      <w:r w:rsidR="00FC403A" w:rsidRPr="00450503">
        <w:rPr>
          <w:rFonts w:ascii="Arial" w:hAnsi="Arial" w:cs="Arial"/>
          <w:bCs/>
          <w:sz w:val="22"/>
          <w:szCs w:val="22"/>
        </w:rPr>
        <w:t xml:space="preserve"> javno naročilo izved</w:t>
      </w:r>
      <w:r w:rsidR="00450503">
        <w:rPr>
          <w:rFonts w:ascii="Arial" w:hAnsi="Arial" w:cs="Arial"/>
          <w:bCs/>
          <w:sz w:val="22"/>
          <w:szCs w:val="22"/>
        </w:rPr>
        <w:t>li</w:t>
      </w:r>
      <w:r w:rsidR="00FC403A" w:rsidRPr="00450503">
        <w:rPr>
          <w:rFonts w:ascii="Arial" w:hAnsi="Arial" w:cs="Arial"/>
          <w:bCs/>
          <w:sz w:val="22"/>
          <w:szCs w:val="22"/>
        </w:rPr>
        <w:t xml:space="preserve"> strokovno in kvalitetno ter v skladu z zahtevami iz razpisne dokumentacije, ter v skladu z veljavnimi standar</w:t>
      </w:r>
      <w:r w:rsidR="00040C0B" w:rsidRPr="00450503">
        <w:rPr>
          <w:rFonts w:ascii="Arial" w:hAnsi="Arial" w:cs="Arial"/>
          <w:bCs/>
          <w:sz w:val="22"/>
          <w:szCs w:val="22"/>
        </w:rPr>
        <w:t>di in dobro prakso v dejavnosti;</w:t>
      </w:r>
    </w:p>
    <w:p w:rsidR="00FC403A" w:rsidRPr="00450503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</w:t>
      </w:r>
      <w:r w:rsidR="00FC403A" w:rsidRPr="00450503">
        <w:rPr>
          <w:rFonts w:ascii="Arial" w:hAnsi="Arial" w:cs="Arial"/>
          <w:bCs/>
          <w:sz w:val="22"/>
          <w:szCs w:val="22"/>
        </w:rPr>
        <w:t>mo seznanjeni s pogoji, merili in ostalo vsebino dokumentacije</w:t>
      </w:r>
      <w:r w:rsidR="00DD5001" w:rsidRPr="00450503">
        <w:rPr>
          <w:rFonts w:ascii="Arial" w:hAnsi="Arial" w:cs="Arial"/>
          <w:bCs/>
          <w:sz w:val="22"/>
          <w:szCs w:val="22"/>
        </w:rPr>
        <w:t xml:space="preserve"> v zvezi z oddajo javnega naročila</w:t>
      </w:r>
      <w:r w:rsidR="00FC403A" w:rsidRPr="00450503">
        <w:rPr>
          <w:rFonts w:ascii="Arial" w:hAnsi="Arial" w:cs="Arial"/>
          <w:bCs/>
          <w:sz w:val="22"/>
          <w:szCs w:val="22"/>
        </w:rPr>
        <w:t xml:space="preserve"> za predmetno naročilo ter jih v celoti sprejema</w:t>
      </w:r>
      <w:r w:rsidR="006B6D6C" w:rsidRPr="00450503">
        <w:rPr>
          <w:rFonts w:ascii="Arial" w:hAnsi="Arial" w:cs="Arial"/>
          <w:bCs/>
          <w:sz w:val="22"/>
          <w:szCs w:val="22"/>
        </w:rPr>
        <w:t>mo</w:t>
      </w:r>
      <w:r w:rsidR="00040C0B" w:rsidRPr="00450503">
        <w:rPr>
          <w:rFonts w:ascii="Arial" w:hAnsi="Arial" w:cs="Arial"/>
          <w:bCs/>
          <w:sz w:val="22"/>
          <w:szCs w:val="22"/>
        </w:rPr>
        <w:t>;</w:t>
      </w:r>
    </w:p>
    <w:p w:rsidR="00DD5001" w:rsidRPr="00450503" w:rsidRDefault="00FC403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so podatki oz. izjave, naveden</w:t>
      </w:r>
      <w:r w:rsidR="00DA55B6" w:rsidRPr="00450503">
        <w:rPr>
          <w:rFonts w:ascii="Arial" w:hAnsi="Arial" w:cs="Arial"/>
          <w:bCs/>
          <w:sz w:val="22"/>
          <w:szCs w:val="22"/>
        </w:rPr>
        <w:t>i</w:t>
      </w:r>
      <w:r w:rsidRPr="00450503">
        <w:rPr>
          <w:rFonts w:ascii="Arial" w:hAnsi="Arial" w:cs="Arial"/>
          <w:bCs/>
          <w:sz w:val="22"/>
          <w:szCs w:val="22"/>
        </w:rPr>
        <w:t xml:space="preserve"> v tem dokumentu in drugje v ponudbi, ter vsi predloženi dokumenti v ponudbi točni in verodostojni. </w:t>
      </w:r>
      <w:r w:rsidR="00DD5001" w:rsidRPr="00450503">
        <w:rPr>
          <w:rFonts w:ascii="Arial" w:hAnsi="Arial" w:cs="Arial"/>
          <w:bCs/>
          <w:sz w:val="22"/>
          <w:szCs w:val="22"/>
        </w:rPr>
        <w:t xml:space="preserve">Fotokopije priloženih listin ustrezajo originalu ter da za podane podatke, njihovo resničnost in ustreznost fotokopij prevzemamo popolno odgovornost; </w:t>
      </w:r>
    </w:p>
    <w:p w:rsidR="00FC403A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</w:t>
      </w:r>
      <w:r w:rsidR="00FC403A" w:rsidRPr="00450503">
        <w:rPr>
          <w:rFonts w:ascii="Arial" w:hAnsi="Arial" w:cs="Arial"/>
          <w:bCs/>
          <w:sz w:val="22"/>
          <w:szCs w:val="22"/>
        </w:rPr>
        <w:t>prejemamo izključno uporabo slovenskega prava, razen določil mednarodnega zasebnega prava, pristojnosti Državne revizijske komisije in slovensko sodno pristojnost v zvezi s tem javnim naročilom</w:t>
      </w:r>
      <w:r w:rsidR="00040C0B" w:rsidRPr="00450503">
        <w:rPr>
          <w:rFonts w:ascii="Arial" w:hAnsi="Arial" w:cs="Arial"/>
          <w:bCs/>
          <w:sz w:val="22"/>
          <w:szCs w:val="22"/>
        </w:rPr>
        <w:t>;</w:t>
      </w:r>
    </w:p>
    <w:p w:rsidR="00ED3EED" w:rsidRPr="00ED3EED" w:rsidRDefault="00ED3EED" w:rsidP="00ED3EED">
      <w:pPr>
        <w:numPr>
          <w:ilvl w:val="0"/>
          <w:numId w:val="29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634D5F">
        <w:rPr>
          <w:rFonts w:ascii="Arial" w:hAnsi="Arial" w:cs="Arial"/>
          <w:bCs/>
          <w:sz w:val="22"/>
          <w:szCs w:val="22"/>
        </w:rPr>
        <w:t xml:space="preserve">v zadnjih 6 mesecih od oddaje ponudbe </w:t>
      </w:r>
      <w:r>
        <w:rPr>
          <w:rFonts w:ascii="Arial" w:hAnsi="Arial" w:cs="Arial"/>
          <w:bCs/>
          <w:sz w:val="22"/>
          <w:szCs w:val="22"/>
        </w:rPr>
        <w:t xml:space="preserve">nismo </w:t>
      </w:r>
      <w:r w:rsidRPr="00634D5F">
        <w:rPr>
          <w:rFonts w:ascii="Arial" w:hAnsi="Arial" w:cs="Arial"/>
          <w:bCs/>
          <w:sz w:val="22"/>
          <w:szCs w:val="22"/>
        </w:rPr>
        <w:t>imel</w:t>
      </w:r>
      <w:r>
        <w:rPr>
          <w:rFonts w:ascii="Arial" w:hAnsi="Arial" w:cs="Arial"/>
          <w:bCs/>
          <w:sz w:val="22"/>
          <w:szCs w:val="22"/>
        </w:rPr>
        <w:t>i</w:t>
      </w:r>
      <w:r w:rsidRPr="00634D5F">
        <w:rPr>
          <w:rFonts w:ascii="Arial" w:hAnsi="Arial" w:cs="Arial"/>
          <w:bCs/>
          <w:sz w:val="22"/>
          <w:szCs w:val="22"/>
        </w:rPr>
        <w:t xml:space="preserve"> b</w:t>
      </w:r>
      <w:r>
        <w:rPr>
          <w:rFonts w:ascii="Arial" w:hAnsi="Arial" w:cs="Arial"/>
          <w:bCs/>
          <w:sz w:val="22"/>
          <w:szCs w:val="22"/>
        </w:rPr>
        <w:t>lokiranih poslovnih računov;</w:t>
      </w:r>
    </w:p>
    <w:p w:rsidR="00FC403A" w:rsidRPr="00450503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b</w:t>
      </w:r>
      <w:r w:rsidR="00FC403A" w:rsidRPr="00450503">
        <w:rPr>
          <w:rFonts w:ascii="Arial" w:hAnsi="Arial" w:cs="Arial"/>
          <w:bCs/>
          <w:sz w:val="22"/>
          <w:szCs w:val="22"/>
        </w:rPr>
        <w:t xml:space="preserve">omo na poziv naročnika v roku osmih dneh od prejema poziva posredovali podatke o svojih ustanoviteljih, družabnikih, delničarjih, </w:t>
      </w:r>
      <w:proofErr w:type="spellStart"/>
      <w:r w:rsidR="00FC403A" w:rsidRPr="00450503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="00FC403A" w:rsidRPr="00450503">
        <w:rPr>
          <w:rFonts w:ascii="Arial" w:hAnsi="Arial" w:cs="Arial"/>
          <w:bCs/>
          <w:sz w:val="22"/>
          <w:szCs w:val="22"/>
        </w:rPr>
        <w:t xml:space="preserve"> ali drugih lastnikov in podatke o lastniških deležih navedenih oseb, gospodarskih subjektih, za katere se glede na določbe zakona, ki ureja gospodarske družbe šteje, da so z njim povezane družbe in partnerjih, ki sodelujejo pri izvedbo naročila in drugih ustanoviteljih, družabnikih, delničarjih, </w:t>
      </w:r>
      <w:proofErr w:type="spellStart"/>
      <w:r w:rsidR="00FC403A" w:rsidRPr="00450503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="00FC403A" w:rsidRPr="00450503">
        <w:rPr>
          <w:rFonts w:ascii="Arial" w:hAnsi="Arial" w:cs="Arial"/>
          <w:bCs/>
          <w:sz w:val="22"/>
          <w:szCs w:val="22"/>
        </w:rPr>
        <w:t xml:space="preserve"> ali drugih lastnikih in podatke o lastniških deležih n</w:t>
      </w:r>
      <w:r w:rsidR="00040C0B" w:rsidRPr="00450503">
        <w:rPr>
          <w:rFonts w:ascii="Arial" w:hAnsi="Arial" w:cs="Arial"/>
          <w:bCs/>
          <w:sz w:val="22"/>
          <w:szCs w:val="22"/>
        </w:rPr>
        <w:t>avedenih oseb;</w:t>
      </w:r>
    </w:p>
    <w:p w:rsidR="00450503" w:rsidRPr="00450503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</w:t>
      </w:r>
      <w:r w:rsidR="00FC403A" w:rsidRPr="00450503">
        <w:rPr>
          <w:rFonts w:ascii="Arial" w:hAnsi="Arial" w:cs="Arial"/>
          <w:bCs/>
          <w:sz w:val="22"/>
          <w:szCs w:val="22"/>
        </w:rPr>
        <w:t>oglašamo, da naročnik pridobi podatke o izpolnjevanju teh pogojev iz uradnih evidenc in se zavezujemo, da bomo naročniku na njegovo zahtevo izdali ustrezno pooblastilo za vpogled v uradne evidence za namen preverjanja resničnosti vseh trdit</w:t>
      </w:r>
      <w:r w:rsidR="00040C0B" w:rsidRPr="00450503">
        <w:rPr>
          <w:rFonts w:ascii="Arial" w:hAnsi="Arial" w:cs="Arial"/>
          <w:bCs/>
          <w:sz w:val="22"/>
          <w:szCs w:val="22"/>
        </w:rPr>
        <w:t>ev v tej izjavi</w:t>
      </w:r>
      <w:r w:rsidR="00450503" w:rsidRPr="00450503">
        <w:rPr>
          <w:rFonts w:ascii="Arial" w:hAnsi="Arial" w:cs="Arial"/>
          <w:bCs/>
          <w:sz w:val="22"/>
          <w:szCs w:val="22"/>
        </w:rPr>
        <w:t>;</w:t>
      </w:r>
    </w:p>
    <w:p w:rsidR="00FC403A" w:rsidRDefault="00ED3EED" w:rsidP="00450503">
      <w:pPr>
        <w:pStyle w:val="ListParagraph"/>
        <w:numPr>
          <w:ilvl w:val="0"/>
          <w:numId w:val="29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soglašamo, da </w:t>
      </w:r>
      <w:r w:rsidR="00450503" w:rsidRPr="00450503">
        <w:rPr>
          <w:rFonts w:ascii="Arial" w:hAnsi="Arial" w:cs="Arial" w:hint="eastAsia"/>
          <w:bCs/>
          <w:sz w:val="22"/>
          <w:szCs w:val="22"/>
        </w:rPr>
        <w:t xml:space="preserve">v primeru ugotovitve računskih napak v ponudbi le-te </w:t>
      </w:r>
      <w:r>
        <w:rPr>
          <w:rFonts w:ascii="Arial" w:hAnsi="Arial" w:cs="Arial"/>
          <w:bCs/>
          <w:sz w:val="22"/>
          <w:szCs w:val="22"/>
        </w:rPr>
        <w:t xml:space="preserve">naročnik </w:t>
      </w:r>
      <w:r w:rsidR="00450503" w:rsidRPr="00450503">
        <w:rPr>
          <w:rFonts w:ascii="Arial" w:hAnsi="Arial" w:cs="Arial" w:hint="eastAsia"/>
          <w:bCs/>
          <w:sz w:val="22"/>
          <w:szCs w:val="22"/>
        </w:rPr>
        <w:t>odpravi v skladu z določili sedmega odstavka 89. člena ZJN-3</w:t>
      </w:r>
      <w:r>
        <w:rPr>
          <w:rFonts w:ascii="Arial" w:hAnsi="Arial" w:cs="Arial"/>
          <w:bCs/>
          <w:sz w:val="22"/>
          <w:szCs w:val="22"/>
        </w:rPr>
        <w:t>;</w:t>
      </w:r>
    </w:p>
    <w:p w:rsidR="00ED3EED" w:rsidRPr="00ED3EED" w:rsidRDefault="00ED3EED" w:rsidP="00ED3EED">
      <w:pPr>
        <w:numPr>
          <w:ilvl w:val="0"/>
          <w:numId w:val="29"/>
        </w:numPr>
        <w:suppressAutoHyphens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 v</w:t>
      </w:r>
      <w:r w:rsidRPr="00A26503">
        <w:rPr>
          <w:rFonts w:ascii="Arial" w:hAnsi="Arial" w:cs="Arial"/>
          <w:bCs/>
          <w:sz w:val="22"/>
          <w:szCs w:val="22"/>
        </w:rPr>
        <w:t xml:space="preserve">eljavnost naše ponudbe </w:t>
      </w:r>
      <w:r w:rsidR="00230AE6">
        <w:rPr>
          <w:rFonts w:ascii="Arial" w:hAnsi="Arial" w:cs="Arial"/>
          <w:bCs/>
          <w:sz w:val="22"/>
          <w:szCs w:val="22"/>
        </w:rPr>
        <w:t>12</w:t>
      </w:r>
      <w:r w:rsidRPr="00A26503">
        <w:rPr>
          <w:rFonts w:ascii="Arial" w:hAnsi="Arial" w:cs="Arial"/>
          <w:bCs/>
          <w:sz w:val="22"/>
          <w:szCs w:val="22"/>
        </w:rPr>
        <w:t>0 dn</w:t>
      </w:r>
      <w:r>
        <w:rPr>
          <w:rFonts w:ascii="Arial" w:hAnsi="Arial" w:cs="Arial"/>
          <w:bCs/>
          <w:sz w:val="22"/>
          <w:szCs w:val="22"/>
        </w:rPr>
        <w:t>i od roka za predložitev ponudb in</w:t>
      </w:r>
    </w:p>
    <w:p w:rsidR="00384C55" w:rsidRPr="00450503" w:rsidRDefault="00AC6B2A" w:rsidP="00450503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</w:t>
      </w:r>
      <w:r w:rsidR="00384C55" w:rsidRPr="00450503">
        <w:rPr>
          <w:rFonts w:ascii="Arial" w:hAnsi="Arial" w:cs="Arial"/>
          <w:bCs/>
          <w:sz w:val="22"/>
          <w:szCs w:val="22"/>
        </w:rPr>
        <w:t>e v celoti strinjamo in sprejemamo pogoje iz dokumentacije o javnem naročilu.</w:t>
      </w:r>
    </w:p>
    <w:p w:rsidR="00B37874" w:rsidRDefault="00B37874" w:rsidP="00FC403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3747A6" w:rsidRDefault="003747A6" w:rsidP="00FC403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3747A6" w:rsidRDefault="003747A6" w:rsidP="00FC403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DD5001" w:rsidRDefault="00DD5001" w:rsidP="00FC403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FC403A" w:rsidRDefault="00FC403A" w:rsidP="00FC403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DD5001" w:rsidRDefault="00DD5001" w:rsidP="00FC403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FC403A" w:rsidRPr="00435AF2" w:rsidRDefault="00FC403A" w:rsidP="00FC403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DD5001" w:rsidRDefault="00FC403A" w:rsidP="00D31A15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="006B6D6C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:rsidR="006A71AC" w:rsidRPr="006A71AC" w:rsidRDefault="00DD5001" w:rsidP="00DD5001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="00FC403A"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sectPr w:rsidR="006A71AC" w:rsidRPr="006A71AC" w:rsidSect="008F2876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ED" w:rsidRDefault="00ED3EED">
      <w:r>
        <w:separator/>
      </w:r>
    </w:p>
  </w:endnote>
  <w:endnote w:type="continuationSeparator" w:id="0">
    <w:p w:rsidR="00ED3EED" w:rsidRDefault="00ED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ED3EED" w:rsidRPr="00FF674A">
      <w:tc>
        <w:tcPr>
          <w:tcW w:w="9639" w:type="dxa"/>
          <w:tcBorders>
            <w:top w:val="single" w:sz="1" w:space="0" w:color="000000"/>
          </w:tcBorders>
        </w:tcPr>
        <w:p w:rsidR="00ED3EED" w:rsidRPr="00FF674A" w:rsidRDefault="00ED3EED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3650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3650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ED3EED" w:rsidRDefault="00ED3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ED" w:rsidRDefault="00ED3EED">
      <w:r>
        <w:separator/>
      </w:r>
    </w:p>
  </w:footnote>
  <w:footnote w:type="continuationSeparator" w:id="0">
    <w:p w:rsidR="00ED3EED" w:rsidRDefault="00ED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EED" w:rsidRPr="007E5A8D" w:rsidRDefault="00ED3EED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1235E"/>
    <w:multiLevelType w:val="hybridMultilevel"/>
    <w:tmpl w:val="4DC27A14"/>
    <w:lvl w:ilvl="0" w:tplc="C4B01D4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8"/>
  </w:num>
  <w:num w:numId="8">
    <w:abstractNumId w:val="16"/>
  </w:num>
  <w:num w:numId="9">
    <w:abstractNumId w:val="15"/>
  </w:num>
  <w:num w:numId="10">
    <w:abstractNumId w:val="23"/>
  </w:num>
  <w:num w:numId="11">
    <w:abstractNumId w:val="27"/>
  </w:num>
  <w:num w:numId="12">
    <w:abstractNumId w:val="17"/>
  </w:num>
  <w:num w:numId="13">
    <w:abstractNumId w:val="20"/>
  </w:num>
  <w:num w:numId="14">
    <w:abstractNumId w:val="14"/>
  </w:num>
  <w:num w:numId="15">
    <w:abstractNumId w:val="11"/>
  </w:num>
  <w:num w:numId="16">
    <w:abstractNumId w:val="13"/>
  </w:num>
  <w:num w:numId="17">
    <w:abstractNumId w:val="12"/>
  </w:num>
  <w:num w:numId="18">
    <w:abstractNumId w:val="9"/>
  </w:num>
  <w:num w:numId="19">
    <w:abstractNumId w:val="21"/>
  </w:num>
  <w:num w:numId="20">
    <w:abstractNumId w:val="6"/>
  </w:num>
  <w:num w:numId="21">
    <w:abstractNumId w:val="25"/>
  </w:num>
  <w:num w:numId="22">
    <w:abstractNumId w:val="18"/>
  </w:num>
  <w:num w:numId="23">
    <w:abstractNumId w:val="19"/>
  </w:num>
  <w:num w:numId="24">
    <w:abstractNumId w:val="10"/>
  </w:num>
  <w:num w:numId="25">
    <w:abstractNumId w:val="24"/>
  </w:num>
  <w:num w:numId="26">
    <w:abstractNumId w:val="8"/>
  </w:num>
  <w:num w:numId="27">
    <w:abstractNumId w:val="22"/>
  </w:num>
  <w:num w:numId="28">
    <w:abstractNumId w:val="7"/>
  </w:num>
  <w:num w:numId="29">
    <w:abstractNumId w:val="2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6194D"/>
    <w:rsid w:val="00065B38"/>
    <w:rsid w:val="00070613"/>
    <w:rsid w:val="00070A4A"/>
    <w:rsid w:val="000718FA"/>
    <w:rsid w:val="00073116"/>
    <w:rsid w:val="00090DDD"/>
    <w:rsid w:val="000A2849"/>
    <w:rsid w:val="000B09B2"/>
    <w:rsid w:val="000B45CE"/>
    <w:rsid w:val="000B55A9"/>
    <w:rsid w:val="000C3CF8"/>
    <w:rsid w:val="000D6A45"/>
    <w:rsid w:val="000D6B28"/>
    <w:rsid w:val="000F1F62"/>
    <w:rsid w:val="000F39B8"/>
    <w:rsid w:val="000F4806"/>
    <w:rsid w:val="000F64DB"/>
    <w:rsid w:val="00113CE6"/>
    <w:rsid w:val="001142F6"/>
    <w:rsid w:val="00124BA6"/>
    <w:rsid w:val="001279D6"/>
    <w:rsid w:val="001356B5"/>
    <w:rsid w:val="00151506"/>
    <w:rsid w:val="00155599"/>
    <w:rsid w:val="0015745E"/>
    <w:rsid w:val="00160DC5"/>
    <w:rsid w:val="001633AF"/>
    <w:rsid w:val="00165CFC"/>
    <w:rsid w:val="00173D8B"/>
    <w:rsid w:val="001A2B1E"/>
    <w:rsid w:val="001B217A"/>
    <w:rsid w:val="001B23EC"/>
    <w:rsid w:val="001B738E"/>
    <w:rsid w:val="001C2BC9"/>
    <w:rsid w:val="001C3CD6"/>
    <w:rsid w:val="001C635F"/>
    <w:rsid w:val="001C7C3C"/>
    <w:rsid w:val="001D2E4B"/>
    <w:rsid w:val="001D68D2"/>
    <w:rsid w:val="001D6D1F"/>
    <w:rsid w:val="002016A9"/>
    <w:rsid w:val="00204B5D"/>
    <w:rsid w:val="00207C52"/>
    <w:rsid w:val="00230AE6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E0D73"/>
    <w:rsid w:val="002E519B"/>
    <w:rsid w:val="00324366"/>
    <w:rsid w:val="003501AE"/>
    <w:rsid w:val="003504B7"/>
    <w:rsid w:val="003510B5"/>
    <w:rsid w:val="0035388C"/>
    <w:rsid w:val="003618F8"/>
    <w:rsid w:val="00363DB4"/>
    <w:rsid w:val="003700DB"/>
    <w:rsid w:val="00373176"/>
    <w:rsid w:val="003747A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D05FD"/>
    <w:rsid w:val="003E3106"/>
    <w:rsid w:val="003F087F"/>
    <w:rsid w:val="0040746E"/>
    <w:rsid w:val="00413238"/>
    <w:rsid w:val="004136BA"/>
    <w:rsid w:val="00422623"/>
    <w:rsid w:val="00426ED4"/>
    <w:rsid w:val="00427165"/>
    <w:rsid w:val="00427F89"/>
    <w:rsid w:val="004303B8"/>
    <w:rsid w:val="004305FE"/>
    <w:rsid w:val="00433CAA"/>
    <w:rsid w:val="00435AF2"/>
    <w:rsid w:val="00450503"/>
    <w:rsid w:val="00460A7A"/>
    <w:rsid w:val="0046546B"/>
    <w:rsid w:val="0047728D"/>
    <w:rsid w:val="0048125E"/>
    <w:rsid w:val="00481446"/>
    <w:rsid w:val="00491BC2"/>
    <w:rsid w:val="00496DF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7447"/>
    <w:rsid w:val="00500633"/>
    <w:rsid w:val="00504797"/>
    <w:rsid w:val="00507025"/>
    <w:rsid w:val="00510CD8"/>
    <w:rsid w:val="00512A8D"/>
    <w:rsid w:val="005143D2"/>
    <w:rsid w:val="00520108"/>
    <w:rsid w:val="0052597A"/>
    <w:rsid w:val="005408CC"/>
    <w:rsid w:val="00543F70"/>
    <w:rsid w:val="0054413E"/>
    <w:rsid w:val="00545381"/>
    <w:rsid w:val="005470D3"/>
    <w:rsid w:val="00551942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2752"/>
    <w:rsid w:val="005C3587"/>
    <w:rsid w:val="005D1FC7"/>
    <w:rsid w:val="005D50F9"/>
    <w:rsid w:val="005D6705"/>
    <w:rsid w:val="005E4985"/>
    <w:rsid w:val="005E4AF1"/>
    <w:rsid w:val="005F1FAF"/>
    <w:rsid w:val="005F6283"/>
    <w:rsid w:val="00601A59"/>
    <w:rsid w:val="006030A7"/>
    <w:rsid w:val="00635A46"/>
    <w:rsid w:val="00642A61"/>
    <w:rsid w:val="0065004F"/>
    <w:rsid w:val="00660744"/>
    <w:rsid w:val="00664D85"/>
    <w:rsid w:val="006703DB"/>
    <w:rsid w:val="00692F32"/>
    <w:rsid w:val="00693C31"/>
    <w:rsid w:val="00696570"/>
    <w:rsid w:val="006A2C86"/>
    <w:rsid w:val="006A71AC"/>
    <w:rsid w:val="006B6D6C"/>
    <w:rsid w:val="006C2264"/>
    <w:rsid w:val="006D260C"/>
    <w:rsid w:val="006D50C5"/>
    <w:rsid w:val="006E66D8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54706"/>
    <w:rsid w:val="00765946"/>
    <w:rsid w:val="00765FE8"/>
    <w:rsid w:val="007722DD"/>
    <w:rsid w:val="00775280"/>
    <w:rsid w:val="007779C5"/>
    <w:rsid w:val="00777CB7"/>
    <w:rsid w:val="00795092"/>
    <w:rsid w:val="007962DB"/>
    <w:rsid w:val="00796F83"/>
    <w:rsid w:val="007A3517"/>
    <w:rsid w:val="007B02FB"/>
    <w:rsid w:val="007B0DE4"/>
    <w:rsid w:val="007C01D8"/>
    <w:rsid w:val="007D2312"/>
    <w:rsid w:val="007D489B"/>
    <w:rsid w:val="007E2F9F"/>
    <w:rsid w:val="007E34DF"/>
    <w:rsid w:val="007E406A"/>
    <w:rsid w:val="007E5A8D"/>
    <w:rsid w:val="007E65A4"/>
    <w:rsid w:val="007F511D"/>
    <w:rsid w:val="008001BF"/>
    <w:rsid w:val="00801549"/>
    <w:rsid w:val="00802A2D"/>
    <w:rsid w:val="00805894"/>
    <w:rsid w:val="00815FB4"/>
    <w:rsid w:val="00826E98"/>
    <w:rsid w:val="0084364C"/>
    <w:rsid w:val="00844488"/>
    <w:rsid w:val="008476E6"/>
    <w:rsid w:val="008573D1"/>
    <w:rsid w:val="00857775"/>
    <w:rsid w:val="0086246F"/>
    <w:rsid w:val="00865C79"/>
    <w:rsid w:val="0087165A"/>
    <w:rsid w:val="00877548"/>
    <w:rsid w:val="00882056"/>
    <w:rsid w:val="00890CCE"/>
    <w:rsid w:val="00893830"/>
    <w:rsid w:val="00897AE5"/>
    <w:rsid w:val="008B68B4"/>
    <w:rsid w:val="008C2937"/>
    <w:rsid w:val="008C34D8"/>
    <w:rsid w:val="008D11A8"/>
    <w:rsid w:val="008D3249"/>
    <w:rsid w:val="008F2876"/>
    <w:rsid w:val="008F351F"/>
    <w:rsid w:val="008F525D"/>
    <w:rsid w:val="008F599E"/>
    <w:rsid w:val="008F5A8A"/>
    <w:rsid w:val="00900581"/>
    <w:rsid w:val="00907950"/>
    <w:rsid w:val="009111A1"/>
    <w:rsid w:val="00921B12"/>
    <w:rsid w:val="00921B81"/>
    <w:rsid w:val="009301FE"/>
    <w:rsid w:val="00932901"/>
    <w:rsid w:val="00943AA6"/>
    <w:rsid w:val="00950040"/>
    <w:rsid w:val="00952C6D"/>
    <w:rsid w:val="00985600"/>
    <w:rsid w:val="0098631D"/>
    <w:rsid w:val="00992B45"/>
    <w:rsid w:val="00996117"/>
    <w:rsid w:val="00996CD3"/>
    <w:rsid w:val="00997679"/>
    <w:rsid w:val="009B0329"/>
    <w:rsid w:val="009B6608"/>
    <w:rsid w:val="009B69CB"/>
    <w:rsid w:val="009B7C98"/>
    <w:rsid w:val="009D3270"/>
    <w:rsid w:val="009E01A1"/>
    <w:rsid w:val="009E11C5"/>
    <w:rsid w:val="009E5295"/>
    <w:rsid w:val="009F0D0A"/>
    <w:rsid w:val="00A01530"/>
    <w:rsid w:val="00A03BC2"/>
    <w:rsid w:val="00A05966"/>
    <w:rsid w:val="00A21CD8"/>
    <w:rsid w:val="00A30240"/>
    <w:rsid w:val="00A32CCE"/>
    <w:rsid w:val="00A33F4E"/>
    <w:rsid w:val="00A353F7"/>
    <w:rsid w:val="00A40997"/>
    <w:rsid w:val="00A52A1F"/>
    <w:rsid w:val="00A6564F"/>
    <w:rsid w:val="00A7523A"/>
    <w:rsid w:val="00A777EF"/>
    <w:rsid w:val="00A8152B"/>
    <w:rsid w:val="00A91CB6"/>
    <w:rsid w:val="00A924A7"/>
    <w:rsid w:val="00AA787F"/>
    <w:rsid w:val="00AB72E9"/>
    <w:rsid w:val="00AC2D1C"/>
    <w:rsid w:val="00AC6B2A"/>
    <w:rsid w:val="00AD3FC2"/>
    <w:rsid w:val="00AE4EFB"/>
    <w:rsid w:val="00B04FF6"/>
    <w:rsid w:val="00B0551F"/>
    <w:rsid w:val="00B06501"/>
    <w:rsid w:val="00B16952"/>
    <w:rsid w:val="00B37874"/>
    <w:rsid w:val="00B42700"/>
    <w:rsid w:val="00B460B7"/>
    <w:rsid w:val="00B63846"/>
    <w:rsid w:val="00B756CE"/>
    <w:rsid w:val="00B8324F"/>
    <w:rsid w:val="00BA0744"/>
    <w:rsid w:val="00BA7D12"/>
    <w:rsid w:val="00BB088D"/>
    <w:rsid w:val="00BC2BB1"/>
    <w:rsid w:val="00BC414D"/>
    <w:rsid w:val="00BD1B09"/>
    <w:rsid w:val="00BD5070"/>
    <w:rsid w:val="00BD5FF9"/>
    <w:rsid w:val="00BD7C3F"/>
    <w:rsid w:val="00BE1BCB"/>
    <w:rsid w:val="00BF78FD"/>
    <w:rsid w:val="00C0753C"/>
    <w:rsid w:val="00C152EB"/>
    <w:rsid w:val="00C20CAB"/>
    <w:rsid w:val="00C326A2"/>
    <w:rsid w:val="00C35436"/>
    <w:rsid w:val="00C36507"/>
    <w:rsid w:val="00C46A81"/>
    <w:rsid w:val="00C700D9"/>
    <w:rsid w:val="00C70EC8"/>
    <w:rsid w:val="00C734F6"/>
    <w:rsid w:val="00C75DAD"/>
    <w:rsid w:val="00C810B2"/>
    <w:rsid w:val="00C94A05"/>
    <w:rsid w:val="00C9641B"/>
    <w:rsid w:val="00CA058A"/>
    <w:rsid w:val="00CA4AD4"/>
    <w:rsid w:val="00CA4F38"/>
    <w:rsid w:val="00CA580B"/>
    <w:rsid w:val="00CA62A6"/>
    <w:rsid w:val="00CB0423"/>
    <w:rsid w:val="00CC53D1"/>
    <w:rsid w:val="00CC678A"/>
    <w:rsid w:val="00CD7B7B"/>
    <w:rsid w:val="00CE37C2"/>
    <w:rsid w:val="00CE535A"/>
    <w:rsid w:val="00CE7874"/>
    <w:rsid w:val="00CF10FD"/>
    <w:rsid w:val="00CF2296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D12"/>
    <w:rsid w:val="00D27D64"/>
    <w:rsid w:val="00D31A15"/>
    <w:rsid w:val="00D33D21"/>
    <w:rsid w:val="00D34075"/>
    <w:rsid w:val="00D352D4"/>
    <w:rsid w:val="00D40DD9"/>
    <w:rsid w:val="00D50CB1"/>
    <w:rsid w:val="00D57A60"/>
    <w:rsid w:val="00D63924"/>
    <w:rsid w:val="00D82845"/>
    <w:rsid w:val="00D82FD4"/>
    <w:rsid w:val="00D86746"/>
    <w:rsid w:val="00D87654"/>
    <w:rsid w:val="00DA55B6"/>
    <w:rsid w:val="00DA5683"/>
    <w:rsid w:val="00DB3627"/>
    <w:rsid w:val="00DB38EA"/>
    <w:rsid w:val="00DB6FBB"/>
    <w:rsid w:val="00DC2F97"/>
    <w:rsid w:val="00DC5839"/>
    <w:rsid w:val="00DC5DF5"/>
    <w:rsid w:val="00DD1856"/>
    <w:rsid w:val="00DD43B5"/>
    <w:rsid w:val="00DD5001"/>
    <w:rsid w:val="00DE28EC"/>
    <w:rsid w:val="00DF234D"/>
    <w:rsid w:val="00DF4735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463"/>
    <w:rsid w:val="00E948C5"/>
    <w:rsid w:val="00EA1134"/>
    <w:rsid w:val="00EA20C8"/>
    <w:rsid w:val="00EA34C2"/>
    <w:rsid w:val="00EB2753"/>
    <w:rsid w:val="00EC2EA4"/>
    <w:rsid w:val="00EC2EE6"/>
    <w:rsid w:val="00EC3DAE"/>
    <w:rsid w:val="00ED29B3"/>
    <w:rsid w:val="00ED3EED"/>
    <w:rsid w:val="00EE49E3"/>
    <w:rsid w:val="00EE73EB"/>
    <w:rsid w:val="00EF4311"/>
    <w:rsid w:val="00F043EA"/>
    <w:rsid w:val="00F16E68"/>
    <w:rsid w:val="00F17100"/>
    <w:rsid w:val="00F27D0B"/>
    <w:rsid w:val="00F317C1"/>
    <w:rsid w:val="00F4778B"/>
    <w:rsid w:val="00F51919"/>
    <w:rsid w:val="00F604D8"/>
    <w:rsid w:val="00F6364A"/>
    <w:rsid w:val="00F72EA2"/>
    <w:rsid w:val="00F832F8"/>
    <w:rsid w:val="00F8460F"/>
    <w:rsid w:val="00F95398"/>
    <w:rsid w:val="00FB2487"/>
    <w:rsid w:val="00FB4318"/>
    <w:rsid w:val="00FB7C0C"/>
    <w:rsid w:val="00FC1971"/>
    <w:rsid w:val="00FC403A"/>
    <w:rsid w:val="00FC4921"/>
    <w:rsid w:val="00FC5742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A68DADB8-3AF3-448A-A4F4-D8D533E2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CE3D-55E7-4FD8-8581-7A57BDDC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Tanja Pivk</cp:lastModifiedBy>
  <cp:revision>9</cp:revision>
  <cp:lastPrinted>2017-07-10T11:56:00Z</cp:lastPrinted>
  <dcterms:created xsi:type="dcterms:W3CDTF">2022-03-28T12:24:00Z</dcterms:created>
  <dcterms:modified xsi:type="dcterms:W3CDTF">2022-05-16T12:47:00Z</dcterms:modified>
</cp:coreProperties>
</file>